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67518" w:rsidRDefault="006D0EFF">
      <w:pPr>
        <w:spacing w:line="100" w:lineRule="atLeast"/>
        <w:jc w:val="both"/>
        <w:rPr>
          <w:rFonts w:eastAsia="Calibri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                  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УТВЕРЖДАЮ</w:t>
      </w:r>
    </w:p>
    <w:p w:rsidR="00267518" w:rsidRDefault="006D0EFF">
      <w:pPr>
        <w:pStyle w:val="ab"/>
        <w:tabs>
          <w:tab w:val="left" w:pos="7830"/>
        </w:tabs>
        <w:jc w:val="center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                      Председатель Антинаркотической комиссии </w:t>
      </w:r>
    </w:p>
    <w:p w:rsidR="00267518" w:rsidRDefault="006D0EFF">
      <w:pPr>
        <w:pStyle w:val="ab"/>
        <w:tabs>
          <w:tab w:val="left" w:pos="7830"/>
        </w:tabs>
        <w:jc w:val="center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    муниципального образования 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«Звениговский муниципальный район»</w:t>
      </w:r>
    </w:p>
    <w:p w:rsidR="00267518" w:rsidRDefault="006D0EFF">
      <w:pPr>
        <w:pStyle w:val="ab"/>
        <w:tabs>
          <w:tab w:val="left" w:pos="7830"/>
        </w:tabs>
        <w:jc w:val="center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="00E22638">
        <w:rPr>
          <w:rFonts w:eastAsia="Calibri"/>
        </w:rPr>
        <w:t>______________</w:t>
      </w:r>
      <w:r>
        <w:rPr>
          <w:rFonts w:eastAsia="Calibri"/>
        </w:rPr>
        <w:t>В.Е. Геронтьев</w:t>
      </w:r>
    </w:p>
    <w:p w:rsidR="00267518" w:rsidRDefault="006D0EFF">
      <w:pPr>
        <w:pStyle w:val="ab"/>
        <w:tabs>
          <w:tab w:val="left" w:pos="7830"/>
        </w:tabs>
        <w:jc w:val="center"/>
      </w:pPr>
      <w:r>
        <w:rPr>
          <w:rFonts w:eastAsia="Calibri"/>
        </w:rPr>
        <w:tab/>
        <w:t xml:space="preserve">                 </w:t>
      </w:r>
      <w:r>
        <w:rPr>
          <w:rFonts w:eastAsia="Calibri"/>
        </w:rPr>
        <w:tab/>
      </w:r>
      <w:r>
        <w:rPr>
          <w:rFonts w:eastAsia="Calibri"/>
        </w:rPr>
        <w:tab/>
        <w:t xml:space="preserve">                       </w:t>
      </w:r>
      <w:r w:rsidR="003F7E10">
        <w:rPr>
          <w:rFonts w:eastAsia="Calibri"/>
        </w:rPr>
        <w:t>21</w:t>
      </w:r>
      <w:r>
        <w:rPr>
          <w:rFonts w:eastAsia="Calibri"/>
        </w:rPr>
        <w:t xml:space="preserve"> декабря  201</w:t>
      </w:r>
      <w:r w:rsidR="003F7E10">
        <w:rPr>
          <w:rFonts w:eastAsia="Calibri"/>
        </w:rPr>
        <w:t>7</w:t>
      </w:r>
      <w:r>
        <w:rPr>
          <w:rFonts w:eastAsia="Calibri"/>
        </w:rPr>
        <w:t xml:space="preserve"> год</w:t>
      </w:r>
    </w:p>
    <w:p w:rsidR="00267518" w:rsidRDefault="00267518">
      <w:pPr>
        <w:pStyle w:val="ab"/>
        <w:tabs>
          <w:tab w:val="left" w:pos="7830"/>
        </w:tabs>
        <w:jc w:val="center"/>
      </w:pPr>
    </w:p>
    <w:p w:rsidR="00E22638" w:rsidRDefault="00E22638">
      <w:pPr>
        <w:pStyle w:val="ab"/>
        <w:tabs>
          <w:tab w:val="left" w:pos="7830"/>
        </w:tabs>
        <w:jc w:val="center"/>
      </w:pPr>
    </w:p>
    <w:p w:rsidR="00E22638" w:rsidRDefault="00E22638">
      <w:pPr>
        <w:pStyle w:val="ab"/>
        <w:tabs>
          <w:tab w:val="left" w:pos="7830"/>
        </w:tabs>
        <w:jc w:val="center"/>
      </w:pPr>
    </w:p>
    <w:p w:rsidR="00267518" w:rsidRDefault="006D0EFF">
      <w:pPr>
        <w:pStyle w:val="ab"/>
        <w:tabs>
          <w:tab w:val="left" w:pos="7830"/>
        </w:tabs>
        <w:jc w:val="center"/>
        <w:rPr>
          <w:rFonts w:eastAsia="Calibri"/>
        </w:rPr>
      </w:pPr>
      <w:r>
        <w:rPr>
          <w:rFonts w:eastAsia="Calibri"/>
        </w:rPr>
        <w:t>План работы Антинаркотической  комиссии</w:t>
      </w:r>
    </w:p>
    <w:p w:rsidR="00267518" w:rsidRDefault="006D0EFF">
      <w:pPr>
        <w:suppressAutoHyphens w:val="0"/>
        <w:ind w:left="720"/>
        <w:jc w:val="center"/>
        <w:rPr>
          <w:rFonts w:eastAsia="Calibri"/>
        </w:rPr>
      </w:pPr>
      <w:r>
        <w:rPr>
          <w:rFonts w:eastAsia="Calibri"/>
        </w:rPr>
        <w:t>муниципального образования  «Звениговский муниципальный район» на  201</w:t>
      </w:r>
      <w:r w:rsidR="003F7E10">
        <w:rPr>
          <w:rFonts w:eastAsia="Calibri"/>
        </w:rPr>
        <w:t>8</w:t>
      </w:r>
      <w:r>
        <w:rPr>
          <w:rFonts w:eastAsia="Calibri"/>
        </w:rPr>
        <w:t xml:space="preserve"> год</w:t>
      </w:r>
      <w:r>
        <w:rPr>
          <w:rFonts w:eastAsia="Calibri"/>
        </w:rPr>
        <w:br/>
      </w:r>
    </w:p>
    <w:tbl>
      <w:tblPr>
        <w:tblW w:w="15680" w:type="dxa"/>
        <w:tblInd w:w="-90" w:type="dxa"/>
        <w:tblLayout w:type="fixed"/>
        <w:tblLook w:val="0000"/>
      </w:tblPr>
      <w:tblGrid>
        <w:gridCol w:w="510"/>
        <w:gridCol w:w="8037"/>
        <w:gridCol w:w="3078"/>
        <w:gridCol w:w="2288"/>
        <w:gridCol w:w="1767"/>
      </w:tblGrid>
      <w:tr w:rsidR="00267518" w:rsidTr="00573A4C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518" w:rsidRDefault="006D0EF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№  </w:t>
            </w:r>
          </w:p>
        </w:tc>
        <w:tc>
          <w:tcPr>
            <w:tcW w:w="8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518" w:rsidRDefault="006D0EF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Содержание мероприятий   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518" w:rsidRDefault="006D0EF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Ответственные</w:t>
            </w:r>
          </w:p>
          <w:p w:rsidR="00267518" w:rsidRDefault="006D0EF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за исполнение 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518" w:rsidRDefault="006D0EF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Сроки исполнения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518" w:rsidRDefault="006D0EFF">
            <w:pPr>
              <w:jc w:val="center"/>
              <w:rPr>
                <w:rFonts w:eastAsia="Calibri"/>
                <w:b/>
                <w:szCs w:val="28"/>
              </w:rPr>
            </w:pPr>
            <w:r>
              <w:rPr>
                <w:rFonts w:eastAsia="Calibri"/>
              </w:rPr>
              <w:t>Отметка о выполнении</w:t>
            </w:r>
          </w:p>
        </w:tc>
      </w:tr>
      <w:tr w:rsidR="00267518" w:rsidTr="00573A4C">
        <w:tc>
          <w:tcPr>
            <w:tcW w:w="15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518" w:rsidRDefault="006D0EFF">
            <w:pPr>
              <w:snapToGrid w:val="0"/>
              <w:ind w:left="360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b/>
                <w:szCs w:val="28"/>
              </w:rPr>
              <w:t>1. Заседания Антинаркотической комиссии муниципального образования «Звенигивский муниципальный район»</w:t>
            </w:r>
          </w:p>
        </w:tc>
      </w:tr>
      <w:tr w:rsidR="00267518" w:rsidTr="00573A4C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518" w:rsidRDefault="006D0EFF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8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518" w:rsidRDefault="006D0EFF" w:rsidP="00573A4C">
            <w:pPr>
              <w:pStyle w:val="ac"/>
              <w:tabs>
                <w:tab w:val="left" w:pos="6405"/>
              </w:tabs>
              <w:snapToGrid w:val="0"/>
              <w:spacing w:after="200"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  <w:szCs w:val="28"/>
              </w:rPr>
              <w:t>Результаты мониторинга наркоситуации на территории Звениговского района по итогам 201</w:t>
            </w:r>
            <w:r w:rsidR="00573A4C">
              <w:rPr>
                <w:rFonts w:eastAsia="Calibri"/>
                <w:szCs w:val="28"/>
              </w:rPr>
              <w:t>7</w:t>
            </w:r>
            <w:r>
              <w:rPr>
                <w:rFonts w:eastAsia="Calibri"/>
                <w:szCs w:val="28"/>
              </w:rPr>
              <w:t xml:space="preserve"> года</w:t>
            </w:r>
            <w:r w:rsidR="00C2565A">
              <w:rPr>
                <w:rFonts w:eastAsia="Calibri"/>
                <w:szCs w:val="28"/>
              </w:rPr>
              <w:t>;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518" w:rsidRDefault="006D0EFF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АНК, Звениговская ЦРБ, ОМВД России по Звениговскому району</w:t>
            </w:r>
          </w:p>
        </w:tc>
        <w:tc>
          <w:tcPr>
            <w:tcW w:w="228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67518" w:rsidRDefault="006D0EFF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март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518" w:rsidRDefault="00267518">
            <w:pPr>
              <w:snapToGrid w:val="0"/>
              <w:jc w:val="center"/>
              <w:rPr>
                <w:rFonts w:eastAsia="Calibri"/>
              </w:rPr>
            </w:pPr>
          </w:p>
        </w:tc>
      </w:tr>
      <w:tr w:rsidR="00C2565A" w:rsidTr="00573A4C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65A" w:rsidRDefault="00C2565A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2</w:t>
            </w:r>
          </w:p>
        </w:tc>
        <w:tc>
          <w:tcPr>
            <w:tcW w:w="8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65A" w:rsidRDefault="00C2565A" w:rsidP="00573A4C">
            <w:pPr>
              <w:pStyle w:val="ac"/>
              <w:tabs>
                <w:tab w:val="left" w:pos="6405"/>
              </w:tabs>
              <w:snapToGrid w:val="0"/>
              <w:spacing w:after="200" w:line="276" w:lineRule="auto"/>
              <w:jc w:val="both"/>
              <w:rPr>
                <w:rFonts w:eastAsia="Calibri"/>
                <w:szCs w:val="28"/>
              </w:rPr>
            </w:pPr>
            <w:r>
              <w:t>Организация межведомственного взаимодействия в работе по выявление источников поступления в молодежную среду наркотических средств в целях привлечения лиц, поставляющих наркотические средства и психотропные вещества, к уголовной ответственности и пресечения наркоторговли;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65A" w:rsidRDefault="00C2565A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ОМВД России по Звениговскому району, АНК</w:t>
            </w:r>
          </w:p>
        </w:tc>
        <w:tc>
          <w:tcPr>
            <w:tcW w:w="228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565A" w:rsidRDefault="00C2565A">
            <w:pPr>
              <w:snapToGrid w:val="0"/>
              <w:jc w:val="center"/>
              <w:rPr>
                <w:rFonts w:eastAsia="Calibri"/>
              </w:rPr>
            </w:pP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565A" w:rsidRDefault="00C2565A">
            <w:pPr>
              <w:snapToGrid w:val="0"/>
              <w:jc w:val="center"/>
              <w:rPr>
                <w:rFonts w:eastAsia="Calibri"/>
              </w:rPr>
            </w:pPr>
          </w:p>
        </w:tc>
      </w:tr>
      <w:tr w:rsidR="008C0C70" w:rsidTr="00573A4C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C70" w:rsidRDefault="00C2565A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3</w:t>
            </w:r>
          </w:p>
        </w:tc>
        <w:tc>
          <w:tcPr>
            <w:tcW w:w="8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C70" w:rsidRPr="008C0C70" w:rsidRDefault="008C0C70" w:rsidP="00C2565A">
            <w:pPr>
              <w:pStyle w:val="ac"/>
              <w:tabs>
                <w:tab w:val="left" w:pos="6405"/>
              </w:tabs>
              <w:snapToGrid w:val="0"/>
              <w:spacing w:after="200" w:line="276" w:lineRule="auto"/>
              <w:jc w:val="both"/>
              <w:rPr>
                <w:rFonts w:eastAsia="Calibri"/>
                <w:b/>
                <w:szCs w:val="28"/>
              </w:rPr>
            </w:pPr>
            <w:r>
              <w:t>О работе по раннему выявлению и учету несовершеннолетних, потребляющих психоактивные вещества</w:t>
            </w:r>
            <w:r w:rsidR="00C2565A">
              <w:t>;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0C70" w:rsidRPr="008C0C70" w:rsidRDefault="008C0C70">
            <w:pPr>
              <w:snapToGrid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</w:rPr>
              <w:t>Звениговская ЦРБ</w:t>
            </w:r>
          </w:p>
        </w:tc>
        <w:tc>
          <w:tcPr>
            <w:tcW w:w="228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C0C70" w:rsidRDefault="008C0C70">
            <w:pPr>
              <w:snapToGrid w:val="0"/>
              <w:jc w:val="center"/>
              <w:rPr>
                <w:rFonts w:eastAsia="Calibri"/>
              </w:rPr>
            </w:pP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0C70" w:rsidRDefault="008C0C70">
            <w:pPr>
              <w:snapToGrid w:val="0"/>
              <w:jc w:val="center"/>
              <w:rPr>
                <w:rFonts w:eastAsia="Calibri"/>
              </w:rPr>
            </w:pPr>
          </w:p>
        </w:tc>
      </w:tr>
      <w:tr w:rsidR="00267518" w:rsidTr="00573A4C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518" w:rsidRDefault="00C2565A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4</w:t>
            </w:r>
          </w:p>
        </w:tc>
        <w:tc>
          <w:tcPr>
            <w:tcW w:w="8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518" w:rsidRDefault="00573A4C" w:rsidP="00573A4C">
            <w:pPr>
              <w:pStyle w:val="ac"/>
              <w:tabs>
                <w:tab w:val="left" w:pos="6405"/>
              </w:tabs>
              <w:snapToGrid w:val="0"/>
              <w:spacing w:after="200"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Об организации и</w:t>
            </w:r>
            <w:r w:rsidR="001A0B89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проведении </w:t>
            </w:r>
            <w:r>
              <w:t xml:space="preserve">анонимного добровольного </w:t>
            </w:r>
            <w:r w:rsidRPr="00C2565A">
              <w:t xml:space="preserve">информированного тестирования обучающихся </w:t>
            </w:r>
            <w:r w:rsidRPr="00C2565A">
              <w:lastRenderedPageBreak/>
              <w:t>образовательных организаций Звениговского района</w:t>
            </w:r>
            <w:r w:rsidR="00C2565A">
              <w:t>;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518" w:rsidRDefault="00573A4C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АНК, отдел образования</w:t>
            </w:r>
            <w:r w:rsidR="001A0B89">
              <w:rPr>
                <w:rFonts w:eastAsia="Calibri"/>
              </w:rPr>
              <w:t xml:space="preserve">, </w:t>
            </w:r>
            <w:r w:rsidR="001A0B89">
              <w:rPr>
                <w:rFonts w:eastAsia="Calibri"/>
              </w:rPr>
              <w:lastRenderedPageBreak/>
              <w:t>прокуратура (по согласованию)</w:t>
            </w:r>
          </w:p>
        </w:tc>
        <w:tc>
          <w:tcPr>
            <w:tcW w:w="228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267518" w:rsidRDefault="00267518">
            <w:pPr>
              <w:snapToGrid w:val="0"/>
              <w:jc w:val="center"/>
              <w:rPr>
                <w:rFonts w:eastAsia="Calibri"/>
              </w:rPr>
            </w:pP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518" w:rsidRDefault="00267518">
            <w:pPr>
              <w:snapToGrid w:val="0"/>
              <w:jc w:val="center"/>
              <w:rPr>
                <w:rFonts w:eastAsia="Calibri"/>
              </w:rPr>
            </w:pPr>
          </w:p>
        </w:tc>
      </w:tr>
      <w:tr w:rsidR="00267518" w:rsidTr="00573A4C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518" w:rsidRDefault="00C2565A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lastRenderedPageBreak/>
              <w:t>5</w:t>
            </w:r>
          </w:p>
        </w:tc>
        <w:tc>
          <w:tcPr>
            <w:tcW w:w="8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518" w:rsidRDefault="006D0EFF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Организация и проведение районной Акции «Наркостоп», посвященной Международному Дню борьбы с наркоманией</w:t>
            </w:r>
            <w:r w:rsidR="00C2565A">
              <w:rPr>
                <w:rFonts w:eastAsia="Calibri"/>
                <w:szCs w:val="28"/>
              </w:rPr>
              <w:t>;</w:t>
            </w:r>
          </w:p>
          <w:p w:rsidR="00267518" w:rsidRDefault="00267518">
            <w:pPr>
              <w:jc w:val="both"/>
              <w:rPr>
                <w:rFonts w:eastAsia="Calibri"/>
                <w:szCs w:val="28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518" w:rsidRDefault="006D0EFF" w:rsidP="001A0B89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АНК</w:t>
            </w:r>
            <w:r w:rsidR="001A0B89">
              <w:rPr>
                <w:rFonts w:eastAsia="Calibri"/>
              </w:rPr>
              <w:t xml:space="preserve">, отдел образования, специалисты по делам молодежи, </w:t>
            </w:r>
            <w:r w:rsidR="00C41884">
              <w:rPr>
                <w:rFonts w:eastAsia="Calibri"/>
              </w:rPr>
              <w:t>сектор ФиС</w:t>
            </w:r>
          </w:p>
        </w:tc>
        <w:tc>
          <w:tcPr>
            <w:tcW w:w="22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518" w:rsidRDefault="006D0EF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июнь</w:t>
            </w:r>
          </w:p>
          <w:p w:rsidR="00267518" w:rsidRDefault="00267518">
            <w:pPr>
              <w:jc w:val="center"/>
              <w:rPr>
                <w:rFonts w:eastAsia="Calibri"/>
              </w:rPr>
            </w:pP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518" w:rsidRDefault="00267518">
            <w:pPr>
              <w:snapToGrid w:val="0"/>
              <w:jc w:val="center"/>
              <w:rPr>
                <w:rFonts w:eastAsia="Calibri"/>
              </w:rPr>
            </w:pPr>
          </w:p>
        </w:tc>
      </w:tr>
      <w:tr w:rsidR="00267518" w:rsidTr="00573A4C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518" w:rsidRDefault="00C2565A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8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518" w:rsidRPr="00C2565A" w:rsidRDefault="00C2565A">
            <w:pPr>
              <w:pStyle w:val="a1"/>
              <w:tabs>
                <w:tab w:val="left" w:pos="6405"/>
              </w:tabs>
              <w:snapToGrid w:val="0"/>
              <w:spacing w:after="200" w:line="276" w:lineRule="auto"/>
              <w:jc w:val="both"/>
              <w:rPr>
                <w:rFonts w:eastAsia="Calibri"/>
                <w:b w:val="0"/>
              </w:rPr>
            </w:pPr>
            <w:r w:rsidRPr="00C2565A">
              <w:rPr>
                <w:b w:val="0"/>
                <w:color w:val="000000"/>
              </w:rPr>
              <w:t>Информационное обеспечение формирования</w:t>
            </w:r>
            <w:r w:rsidRPr="00C2565A">
              <w:rPr>
                <w:b w:val="0"/>
                <w:color w:val="000000"/>
              </w:rPr>
              <w:br/>
              <w:t>антинаркотического общественного мнения</w:t>
            </w:r>
            <w:r>
              <w:rPr>
                <w:b w:val="0"/>
                <w:color w:val="000000"/>
              </w:rPr>
              <w:t xml:space="preserve"> населения Звениговского района;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518" w:rsidRDefault="00C2565A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АНК</w:t>
            </w:r>
          </w:p>
        </w:tc>
        <w:tc>
          <w:tcPr>
            <w:tcW w:w="2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518" w:rsidRDefault="00267518">
            <w:pPr>
              <w:snapToGrid w:val="0"/>
              <w:jc w:val="center"/>
              <w:rPr>
                <w:rFonts w:eastAsia="Calibri"/>
              </w:rPr>
            </w:pP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518" w:rsidRDefault="00267518">
            <w:pPr>
              <w:snapToGrid w:val="0"/>
              <w:jc w:val="center"/>
              <w:rPr>
                <w:rFonts w:eastAsia="Calibri"/>
              </w:rPr>
            </w:pPr>
          </w:p>
        </w:tc>
      </w:tr>
      <w:tr w:rsidR="00267518" w:rsidTr="00573A4C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518" w:rsidRDefault="00C2565A">
            <w:pPr>
              <w:jc w:val="center"/>
              <w:rPr>
                <w:rFonts w:eastAsia="Calibri"/>
                <w:szCs w:val="28"/>
              </w:rPr>
            </w:pPr>
            <w:r>
              <w:t>7</w:t>
            </w:r>
          </w:p>
        </w:tc>
        <w:tc>
          <w:tcPr>
            <w:tcW w:w="80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518" w:rsidRDefault="006D0EFF" w:rsidP="00C2565A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szCs w:val="28"/>
              </w:rPr>
              <w:t>Об организации оперативно-профилактических мероприятий, направленных на предупреждение, выявление и пресечение правонарушений в сфере незаконного оборота наркотических средств и психотропных веществ на территории Звениговского района</w:t>
            </w:r>
            <w:r w:rsidR="00C41884">
              <w:rPr>
                <w:rFonts w:eastAsia="Calibri"/>
                <w:szCs w:val="28"/>
              </w:rPr>
              <w:t>. Проведение ОПО «МАК»</w:t>
            </w:r>
            <w:r w:rsidR="00C2565A">
              <w:rPr>
                <w:rFonts w:eastAsia="Calibri"/>
                <w:szCs w:val="28"/>
              </w:rPr>
              <w:t>;</w:t>
            </w:r>
            <w:r>
              <w:rPr>
                <w:rFonts w:eastAsia="Calibri"/>
                <w:szCs w:val="28"/>
              </w:rPr>
              <w:t xml:space="preserve"> </w:t>
            </w:r>
            <w:r>
              <w:rPr>
                <w:rFonts w:eastAsia="Calibri"/>
                <w:szCs w:val="28"/>
              </w:rPr>
              <w:tab/>
            </w:r>
          </w:p>
        </w:tc>
        <w:tc>
          <w:tcPr>
            <w:tcW w:w="30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518" w:rsidRDefault="006D0EFF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ОМВД России по Звениговскому району, администрации городских и сельских поселений района </w:t>
            </w:r>
          </w:p>
        </w:tc>
        <w:tc>
          <w:tcPr>
            <w:tcW w:w="2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518" w:rsidRDefault="00267518">
            <w:pPr>
              <w:snapToGrid w:val="0"/>
              <w:jc w:val="center"/>
              <w:rPr>
                <w:rFonts w:eastAsia="Calibri"/>
              </w:rPr>
            </w:pPr>
          </w:p>
        </w:tc>
        <w:tc>
          <w:tcPr>
            <w:tcW w:w="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518" w:rsidRDefault="00267518">
            <w:pPr>
              <w:snapToGrid w:val="0"/>
              <w:jc w:val="center"/>
              <w:rPr>
                <w:rFonts w:eastAsia="Calibri"/>
              </w:rPr>
            </w:pPr>
          </w:p>
        </w:tc>
      </w:tr>
      <w:tr w:rsidR="00267518" w:rsidTr="00573A4C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518" w:rsidRDefault="00C2565A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8</w:t>
            </w:r>
          </w:p>
        </w:tc>
        <w:tc>
          <w:tcPr>
            <w:tcW w:w="80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518" w:rsidRDefault="006D7739" w:rsidP="006D7739">
            <w:pPr>
              <w:tabs>
                <w:tab w:val="left" w:pos="5175"/>
              </w:tabs>
              <w:rPr>
                <w:rFonts w:eastAsia="Calibri"/>
              </w:rPr>
            </w:pPr>
            <w:r>
              <w:rPr>
                <w:rFonts w:eastAsia="Calibri"/>
                <w:szCs w:val="28"/>
              </w:rPr>
              <w:t>Об организации профилактической работы антинаркотической направленности среди обучающихся образовательных организаций Звениговского района</w:t>
            </w:r>
            <w:r w:rsidR="00C2565A">
              <w:rPr>
                <w:rFonts w:eastAsia="Calibri"/>
                <w:szCs w:val="28"/>
              </w:rPr>
              <w:t>;</w:t>
            </w:r>
            <w:r>
              <w:rPr>
                <w:rFonts w:eastAsia="Calibri"/>
                <w:szCs w:val="28"/>
              </w:rPr>
              <w:t xml:space="preserve"> </w:t>
            </w:r>
          </w:p>
        </w:tc>
        <w:tc>
          <w:tcPr>
            <w:tcW w:w="30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518" w:rsidRDefault="006D0EFF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Отдел образования</w:t>
            </w:r>
          </w:p>
        </w:tc>
        <w:tc>
          <w:tcPr>
            <w:tcW w:w="228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518" w:rsidRDefault="006D0EF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сентябрь</w:t>
            </w:r>
          </w:p>
          <w:p w:rsidR="00267518" w:rsidRDefault="00267518">
            <w:pPr>
              <w:jc w:val="center"/>
              <w:rPr>
                <w:rFonts w:eastAsia="Calibri"/>
              </w:rPr>
            </w:pPr>
          </w:p>
        </w:tc>
        <w:tc>
          <w:tcPr>
            <w:tcW w:w="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518" w:rsidRDefault="00267518">
            <w:pPr>
              <w:snapToGrid w:val="0"/>
              <w:jc w:val="center"/>
              <w:rPr>
                <w:rFonts w:eastAsia="Calibri"/>
              </w:rPr>
            </w:pPr>
          </w:p>
        </w:tc>
      </w:tr>
      <w:tr w:rsidR="00267518" w:rsidTr="00573A4C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518" w:rsidRDefault="00C2565A">
            <w:pPr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9</w:t>
            </w:r>
          </w:p>
        </w:tc>
        <w:tc>
          <w:tcPr>
            <w:tcW w:w="80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518" w:rsidRDefault="006D7739" w:rsidP="00C41884">
            <w:pPr>
              <w:tabs>
                <w:tab w:val="left" w:pos="5175"/>
              </w:tabs>
              <w:snapToGrid w:val="0"/>
              <w:jc w:val="both"/>
              <w:rPr>
                <w:rFonts w:eastAsia="Calibri"/>
              </w:rPr>
            </w:pPr>
            <w:r>
              <w:rPr>
                <w:szCs w:val="28"/>
              </w:rPr>
              <w:t>О профилакти</w:t>
            </w:r>
            <w:r w:rsidR="00C41884">
              <w:rPr>
                <w:szCs w:val="28"/>
              </w:rPr>
              <w:t>ческой работе УИИ с у</w:t>
            </w:r>
            <w:r>
              <w:rPr>
                <w:szCs w:val="28"/>
              </w:rPr>
              <w:t>словно-осужденны</w:t>
            </w:r>
            <w:r w:rsidR="00C41884">
              <w:rPr>
                <w:szCs w:val="28"/>
              </w:rPr>
              <w:t>ми</w:t>
            </w:r>
            <w:r>
              <w:rPr>
                <w:szCs w:val="28"/>
              </w:rPr>
              <w:t xml:space="preserve"> лиц</w:t>
            </w:r>
            <w:r w:rsidR="00C41884">
              <w:rPr>
                <w:szCs w:val="28"/>
              </w:rPr>
              <w:t>ами</w:t>
            </w:r>
            <w:r>
              <w:rPr>
                <w:szCs w:val="28"/>
              </w:rPr>
              <w:t xml:space="preserve"> с целью недопущения рецидивной преступности, связанной с незаконным оборотом наркотических средств</w:t>
            </w:r>
            <w:r w:rsidR="00C2565A">
              <w:rPr>
                <w:szCs w:val="28"/>
              </w:rPr>
              <w:t>;</w:t>
            </w:r>
          </w:p>
        </w:tc>
        <w:tc>
          <w:tcPr>
            <w:tcW w:w="30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518" w:rsidRDefault="006D0EFF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УИИ, ОМВД по Звениговскому району</w:t>
            </w:r>
            <w:r w:rsidR="006D7739">
              <w:rPr>
                <w:rFonts w:eastAsia="Calibri"/>
              </w:rPr>
              <w:t>, Звениговская ЦРБ</w:t>
            </w:r>
          </w:p>
        </w:tc>
        <w:tc>
          <w:tcPr>
            <w:tcW w:w="228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518" w:rsidRDefault="00267518">
            <w:pPr>
              <w:snapToGrid w:val="0"/>
              <w:jc w:val="center"/>
              <w:rPr>
                <w:rFonts w:eastAsia="Calibri"/>
              </w:rPr>
            </w:pPr>
          </w:p>
        </w:tc>
        <w:tc>
          <w:tcPr>
            <w:tcW w:w="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518" w:rsidRDefault="00267518">
            <w:pPr>
              <w:snapToGrid w:val="0"/>
              <w:jc w:val="center"/>
              <w:rPr>
                <w:rFonts w:eastAsia="Calibri"/>
              </w:rPr>
            </w:pPr>
          </w:p>
        </w:tc>
      </w:tr>
      <w:tr w:rsidR="00267518" w:rsidTr="00573A4C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518" w:rsidRDefault="00C2565A">
            <w:pPr>
              <w:jc w:val="center"/>
              <w:rPr>
                <w:rFonts w:eastAsia="Calibri"/>
                <w:color w:val="000000"/>
                <w:szCs w:val="28"/>
              </w:rPr>
            </w:pPr>
            <w:r>
              <w:rPr>
                <w:rFonts w:eastAsia="Calibri"/>
                <w:szCs w:val="28"/>
              </w:rPr>
              <w:t>10</w:t>
            </w:r>
          </w:p>
        </w:tc>
        <w:tc>
          <w:tcPr>
            <w:tcW w:w="80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518" w:rsidRDefault="006D0EFF" w:rsidP="006D7739">
            <w:pPr>
              <w:tabs>
                <w:tab w:val="left" w:pos="6405"/>
              </w:tabs>
              <w:snapToGrid w:val="0"/>
              <w:spacing w:after="200" w:line="276" w:lineRule="auto"/>
              <w:ind w:left="53" w:right="-1"/>
              <w:jc w:val="both"/>
              <w:rPr>
                <w:rFonts w:eastAsia="Calibri"/>
              </w:rPr>
            </w:pPr>
            <w:r>
              <w:rPr>
                <w:rFonts w:eastAsia="Calibri"/>
                <w:color w:val="000000"/>
                <w:szCs w:val="28"/>
              </w:rPr>
              <w:t xml:space="preserve">О профилактической работе, проводимой субъектами профилактики на территории муниципального образования «Городское поселение </w:t>
            </w:r>
            <w:r w:rsidR="006D7739">
              <w:rPr>
                <w:rFonts w:eastAsia="Calibri"/>
                <w:color w:val="000000"/>
                <w:szCs w:val="28"/>
              </w:rPr>
              <w:t>Звенигово</w:t>
            </w:r>
            <w:r>
              <w:rPr>
                <w:rFonts w:eastAsia="Calibri"/>
                <w:color w:val="000000"/>
                <w:szCs w:val="28"/>
              </w:rPr>
              <w:t>»</w:t>
            </w:r>
            <w:r w:rsidR="00C2565A">
              <w:rPr>
                <w:rFonts w:eastAsia="Calibri"/>
                <w:color w:val="000000"/>
                <w:szCs w:val="28"/>
              </w:rPr>
              <w:t>;</w:t>
            </w:r>
          </w:p>
        </w:tc>
        <w:tc>
          <w:tcPr>
            <w:tcW w:w="30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565A" w:rsidRDefault="006D0EFF" w:rsidP="00E22638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Администрация городского поселения </w:t>
            </w:r>
            <w:r w:rsidR="006D7739">
              <w:rPr>
                <w:rFonts w:eastAsia="Calibri"/>
              </w:rPr>
              <w:t>Звенигово</w:t>
            </w:r>
            <w:r>
              <w:rPr>
                <w:rFonts w:eastAsia="Calibri"/>
              </w:rPr>
              <w:t xml:space="preserve">, </w:t>
            </w:r>
            <w:r w:rsidR="006D7739">
              <w:rPr>
                <w:rFonts w:eastAsia="Calibri"/>
              </w:rPr>
              <w:t>МОУ «Звениговская СОШ №1», МОУ «Звениговская СОШ №3», МОУ «Звениговский лицей»</w:t>
            </w:r>
            <w:r>
              <w:rPr>
                <w:rFonts w:eastAsia="Calibri"/>
              </w:rPr>
              <w:t xml:space="preserve">, </w:t>
            </w:r>
            <w:r w:rsidR="006D7739">
              <w:rPr>
                <w:rFonts w:eastAsia="Calibri"/>
              </w:rPr>
              <w:t xml:space="preserve">Звениговский </w:t>
            </w:r>
            <w:r>
              <w:rPr>
                <w:rFonts w:eastAsia="Calibri"/>
              </w:rPr>
              <w:t>ЦДиК, ОМВД, ЦРБ</w:t>
            </w:r>
          </w:p>
        </w:tc>
        <w:tc>
          <w:tcPr>
            <w:tcW w:w="228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518" w:rsidRDefault="00267518">
            <w:pPr>
              <w:snapToGrid w:val="0"/>
              <w:jc w:val="center"/>
              <w:rPr>
                <w:rFonts w:eastAsia="Calibri"/>
              </w:rPr>
            </w:pPr>
          </w:p>
        </w:tc>
        <w:tc>
          <w:tcPr>
            <w:tcW w:w="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518" w:rsidRDefault="00267518">
            <w:pPr>
              <w:snapToGrid w:val="0"/>
              <w:jc w:val="center"/>
              <w:rPr>
                <w:rFonts w:eastAsia="Calibri"/>
              </w:rPr>
            </w:pPr>
          </w:p>
        </w:tc>
      </w:tr>
      <w:tr w:rsidR="00267518" w:rsidTr="00573A4C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518" w:rsidRDefault="00C2565A">
            <w:pPr>
              <w:ind w:left="-1" w:right="-144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11</w:t>
            </w:r>
          </w:p>
        </w:tc>
        <w:tc>
          <w:tcPr>
            <w:tcW w:w="80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518" w:rsidRDefault="00573A4C">
            <w:pPr>
              <w:rPr>
                <w:rFonts w:eastAsia="Calibri"/>
              </w:rPr>
            </w:pPr>
            <w:r>
              <w:t>Организация полезной занятости молодежи и несовершеннолетних как эффективная форма профилактики правонарушений</w:t>
            </w:r>
            <w:r w:rsidR="00C2565A">
              <w:t>;</w:t>
            </w:r>
          </w:p>
        </w:tc>
        <w:tc>
          <w:tcPr>
            <w:tcW w:w="30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518" w:rsidRDefault="006D7739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Специалисты по </w:t>
            </w:r>
            <w:r w:rsidR="00C2565A">
              <w:rPr>
                <w:rFonts w:eastAsia="Calibri"/>
              </w:rPr>
              <w:t>д</w:t>
            </w:r>
            <w:r>
              <w:rPr>
                <w:rFonts w:eastAsia="Calibri"/>
              </w:rPr>
              <w:t>елам моло</w:t>
            </w:r>
            <w:r w:rsidR="00C2565A">
              <w:rPr>
                <w:rFonts w:eastAsia="Calibri"/>
              </w:rPr>
              <w:t>д</w:t>
            </w:r>
            <w:r>
              <w:rPr>
                <w:rFonts w:eastAsia="Calibri"/>
              </w:rPr>
              <w:t>ежи</w:t>
            </w:r>
          </w:p>
        </w:tc>
        <w:tc>
          <w:tcPr>
            <w:tcW w:w="228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518" w:rsidRDefault="006D0EF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декабрь</w:t>
            </w:r>
          </w:p>
        </w:tc>
        <w:tc>
          <w:tcPr>
            <w:tcW w:w="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518" w:rsidRDefault="00267518">
            <w:pPr>
              <w:snapToGrid w:val="0"/>
              <w:jc w:val="center"/>
              <w:rPr>
                <w:rFonts w:eastAsia="Calibri"/>
              </w:rPr>
            </w:pPr>
          </w:p>
        </w:tc>
      </w:tr>
      <w:tr w:rsidR="00267518" w:rsidTr="00573A4C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518" w:rsidRDefault="006D0EFF" w:rsidP="00C2565A">
            <w:pPr>
              <w:ind w:left="-1" w:right="-144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1</w:t>
            </w:r>
            <w:r w:rsidR="00C2565A">
              <w:rPr>
                <w:rFonts w:eastAsia="Calibri"/>
                <w:szCs w:val="28"/>
              </w:rPr>
              <w:t>2</w:t>
            </w:r>
          </w:p>
        </w:tc>
        <w:tc>
          <w:tcPr>
            <w:tcW w:w="80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518" w:rsidRDefault="006D0EFF">
            <w:pPr>
              <w:pStyle w:val="ac"/>
              <w:tabs>
                <w:tab w:val="left" w:pos="6405"/>
              </w:tabs>
              <w:snapToGrid w:val="0"/>
              <w:spacing w:after="200"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  <w:szCs w:val="28"/>
              </w:rPr>
              <w:t>Об организации и проведении антинаркотической акции «Призывник»</w:t>
            </w:r>
            <w:r w:rsidR="00C2565A">
              <w:rPr>
                <w:rFonts w:eastAsia="Calibri"/>
                <w:szCs w:val="28"/>
              </w:rPr>
              <w:t>;</w:t>
            </w:r>
          </w:p>
        </w:tc>
        <w:tc>
          <w:tcPr>
            <w:tcW w:w="30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518" w:rsidRDefault="006D0EFF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Отдел военного комиссариата РМЭ по Звениговскому району, Звениговская ЦРБ</w:t>
            </w:r>
          </w:p>
        </w:tc>
        <w:tc>
          <w:tcPr>
            <w:tcW w:w="228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518" w:rsidRDefault="00267518">
            <w:pPr>
              <w:snapToGrid w:val="0"/>
              <w:jc w:val="center"/>
              <w:rPr>
                <w:rFonts w:eastAsia="Calibri"/>
              </w:rPr>
            </w:pPr>
          </w:p>
        </w:tc>
        <w:tc>
          <w:tcPr>
            <w:tcW w:w="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518" w:rsidRDefault="00267518">
            <w:pPr>
              <w:snapToGrid w:val="0"/>
              <w:jc w:val="center"/>
              <w:rPr>
                <w:rFonts w:eastAsia="Calibri"/>
              </w:rPr>
            </w:pPr>
          </w:p>
        </w:tc>
      </w:tr>
      <w:tr w:rsidR="00267518" w:rsidTr="00573A4C"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518" w:rsidRDefault="006D0EFF" w:rsidP="00C2565A">
            <w:pPr>
              <w:ind w:left="-1" w:right="-144"/>
              <w:jc w:val="center"/>
              <w:rPr>
                <w:rFonts w:eastAsia="Calibri"/>
                <w:szCs w:val="28"/>
              </w:rPr>
            </w:pPr>
            <w:r>
              <w:t>1</w:t>
            </w:r>
            <w:r w:rsidR="00C2565A">
              <w:rPr>
                <w:rFonts w:eastAsia="Calibri"/>
                <w:szCs w:val="28"/>
              </w:rPr>
              <w:t>3</w:t>
            </w:r>
          </w:p>
        </w:tc>
        <w:tc>
          <w:tcPr>
            <w:tcW w:w="80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518" w:rsidRDefault="006D0EFF" w:rsidP="00573A4C">
            <w:pPr>
              <w:tabs>
                <w:tab w:val="left" w:pos="3768"/>
              </w:tabs>
              <w:ind w:left="-1" w:right="-1"/>
              <w:jc w:val="both"/>
              <w:rPr>
                <w:rFonts w:eastAsia="Calibri"/>
              </w:rPr>
            </w:pPr>
            <w:r>
              <w:rPr>
                <w:rFonts w:eastAsia="Calibri"/>
                <w:szCs w:val="28"/>
              </w:rPr>
              <w:t>О плане работы Антинаркотической комиссии муниципального образования «Звениговский муниципальный район» на 201</w:t>
            </w:r>
            <w:r w:rsidR="00573A4C">
              <w:rPr>
                <w:rFonts w:eastAsia="Calibri"/>
                <w:szCs w:val="28"/>
              </w:rPr>
              <w:t>9</w:t>
            </w:r>
            <w:r>
              <w:rPr>
                <w:rFonts w:eastAsia="Calibri"/>
                <w:szCs w:val="28"/>
              </w:rPr>
              <w:t xml:space="preserve"> год</w:t>
            </w:r>
            <w:r w:rsidR="00C2565A">
              <w:rPr>
                <w:rFonts w:eastAsia="Calibri"/>
                <w:szCs w:val="28"/>
              </w:rPr>
              <w:t>;</w:t>
            </w:r>
          </w:p>
        </w:tc>
        <w:tc>
          <w:tcPr>
            <w:tcW w:w="30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518" w:rsidRDefault="006D0EFF">
            <w:pPr>
              <w:snapToGri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АНК</w:t>
            </w:r>
          </w:p>
        </w:tc>
        <w:tc>
          <w:tcPr>
            <w:tcW w:w="228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7518" w:rsidRDefault="00267518">
            <w:pPr>
              <w:snapToGrid w:val="0"/>
              <w:jc w:val="center"/>
              <w:rPr>
                <w:rFonts w:eastAsia="Calibri"/>
              </w:rPr>
            </w:pPr>
          </w:p>
        </w:tc>
        <w:tc>
          <w:tcPr>
            <w:tcW w:w="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7518" w:rsidRDefault="00267518">
            <w:pPr>
              <w:snapToGrid w:val="0"/>
              <w:jc w:val="center"/>
              <w:rPr>
                <w:rFonts w:eastAsia="Calibri"/>
              </w:rPr>
            </w:pPr>
          </w:p>
          <w:p w:rsidR="00267518" w:rsidRDefault="00267518">
            <w:pPr>
              <w:snapToGrid w:val="0"/>
              <w:jc w:val="center"/>
              <w:rPr>
                <w:rFonts w:eastAsia="Calibri"/>
              </w:rPr>
            </w:pPr>
          </w:p>
        </w:tc>
      </w:tr>
    </w:tbl>
    <w:p w:rsidR="00267518" w:rsidRDefault="006D0EFF">
      <w:pPr>
        <w:rPr>
          <w:b/>
          <w:bCs/>
        </w:rPr>
      </w:pPr>
      <w:r>
        <w:t xml:space="preserve">          </w:t>
      </w:r>
    </w:p>
    <w:p w:rsidR="00267518" w:rsidRDefault="006D0EFF">
      <w:pPr>
        <w:numPr>
          <w:ilvl w:val="8"/>
          <w:numId w:val="3"/>
        </w:numPr>
      </w:pPr>
      <w:r>
        <w:rPr>
          <w:b/>
          <w:bCs/>
        </w:rPr>
        <w:t>Основные мероприятия Антинаркотической комиссии</w:t>
      </w:r>
    </w:p>
    <w:p w:rsidR="00267518" w:rsidRDefault="00267518">
      <w:pPr>
        <w:jc w:val="both"/>
      </w:pPr>
    </w:p>
    <w:p w:rsidR="00267518" w:rsidRDefault="00BB37D1" w:rsidP="00BB37D1">
      <w:pPr>
        <w:ind w:firstLine="708"/>
        <w:jc w:val="both"/>
      </w:pPr>
      <w:r>
        <w:t xml:space="preserve">1. </w:t>
      </w:r>
      <w:r w:rsidR="006D0EFF">
        <w:t>Организ</w:t>
      </w:r>
      <w:r>
        <w:t xml:space="preserve">ация и проведение </w:t>
      </w:r>
      <w:r w:rsidR="00C2565A">
        <w:t xml:space="preserve">анонимного добровольного </w:t>
      </w:r>
      <w:r w:rsidR="00C2565A" w:rsidRPr="00C2565A">
        <w:t>информированного тестирования обучающихся образовательных организаций Звениговского района</w:t>
      </w:r>
      <w:r>
        <w:t>;</w:t>
      </w:r>
    </w:p>
    <w:p w:rsidR="00267518" w:rsidRDefault="00BB37D1" w:rsidP="00BB37D1">
      <w:pPr>
        <w:tabs>
          <w:tab w:val="num" w:pos="0"/>
        </w:tabs>
        <w:ind w:hanging="11"/>
        <w:jc w:val="both"/>
      </w:pPr>
      <w:r>
        <w:tab/>
      </w:r>
      <w:r>
        <w:tab/>
      </w:r>
      <w:r w:rsidR="006D0EFF">
        <w:t>Срок: апрель</w:t>
      </w:r>
      <w:r>
        <w:t>;</w:t>
      </w:r>
    </w:p>
    <w:p w:rsidR="00267518" w:rsidRDefault="00BB37D1" w:rsidP="00BB37D1">
      <w:pPr>
        <w:tabs>
          <w:tab w:val="num" w:pos="0"/>
        </w:tabs>
        <w:ind w:hanging="11"/>
        <w:jc w:val="both"/>
      </w:pPr>
      <w:r>
        <w:tab/>
      </w:r>
      <w:r>
        <w:tab/>
      </w:r>
      <w:r w:rsidR="006D0EFF">
        <w:t xml:space="preserve">Отв.: прокуратура </w:t>
      </w:r>
      <w:r w:rsidR="00670F3C">
        <w:t>Звениговского района, отдел образования</w:t>
      </w:r>
      <w:r w:rsidR="006D0EFF">
        <w:t>, с</w:t>
      </w:r>
      <w:r w:rsidR="00670F3C">
        <w:t>пециалисты по делам молодежи</w:t>
      </w:r>
      <w:r w:rsidR="006D0EFF">
        <w:t>, при участии Молодежного парламента Звениговского района</w:t>
      </w:r>
      <w:r>
        <w:t>;</w:t>
      </w:r>
    </w:p>
    <w:p w:rsidR="00267518" w:rsidRDefault="00BB37D1" w:rsidP="00BB37D1">
      <w:pPr>
        <w:tabs>
          <w:tab w:val="num" w:pos="0"/>
        </w:tabs>
        <w:jc w:val="both"/>
      </w:pPr>
      <w:r>
        <w:tab/>
        <w:t xml:space="preserve">2. </w:t>
      </w:r>
      <w:r w:rsidR="006D0EFF">
        <w:t>Организ</w:t>
      </w:r>
      <w:r>
        <w:t>ация</w:t>
      </w:r>
      <w:r w:rsidR="006D0EFF">
        <w:t xml:space="preserve"> и прове</w:t>
      </w:r>
      <w:r>
        <w:t>дение</w:t>
      </w:r>
      <w:r w:rsidR="006D0EFF">
        <w:t xml:space="preserve"> профилактически</w:t>
      </w:r>
      <w:r w:rsidR="00C41884">
        <w:t>х</w:t>
      </w:r>
      <w:r w:rsidR="006D0EFF">
        <w:t xml:space="preserve"> тематически</w:t>
      </w:r>
      <w:r w:rsidR="00C41884">
        <w:t>х</w:t>
      </w:r>
      <w:r w:rsidR="006D0EFF">
        <w:t xml:space="preserve"> мероприяти</w:t>
      </w:r>
      <w:r w:rsidR="00C41884">
        <w:t>й</w:t>
      </w:r>
      <w:r w:rsidR="006D0EFF">
        <w:t xml:space="preserve"> в рамках Международного дня борьбы с наркоманией и наркобизнесом</w:t>
      </w:r>
      <w:r>
        <w:t>;</w:t>
      </w:r>
    </w:p>
    <w:p w:rsidR="00267518" w:rsidRDefault="00BB37D1" w:rsidP="00BB37D1">
      <w:pPr>
        <w:tabs>
          <w:tab w:val="num" w:pos="0"/>
        </w:tabs>
        <w:ind w:hanging="11"/>
        <w:jc w:val="both"/>
      </w:pPr>
      <w:r>
        <w:tab/>
      </w:r>
      <w:r>
        <w:tab/>
      </w:r>
      <w:r w:rsidR="006D0EFF">
        <w:t>Срок: июнь</w:t>
      </w:r>
      <w:r>
        <w:t>;</w:t>
      </w:r>
    </w:p>
    <w:p w:rsidR="00267518" w:rsidRDefault="00BB37D1" w:rsidP="00BB37D1">
      <w:pPr>
        <w:tabs>
          <w:tab w:val="num" w:pos="0"/>
        </w:tabs>
        <w:ind w:hanging="11"/>
        <w:jc w:val="both"/>
      </w:pPr>
      <w:r>
        <w:tab/>
      </w:r>
      <w:r>
        <w:tab/>
      </w:r>
      <w:r w:rsidR="006D0EFF">
        <w:t xml:space="preserve">Отв.: Михайлова Л.А., Лабутина Н.В., </w:t>
      </w:r>
      <w:r w:rsidR="00670F3C">
        <w:t>Засорин Н.Н.</w:t>
      </w:r>
      <w:r w:rsidR="006D0EFF">
        <w:t>, главы городских  и сельских поселений района</w:t>
      </w:r>
      <w:r>
        <w:t>;</w:t>
      </w:r>
    </w:p>
    <w:p w:rsidR="00267518" w:rsidRDefault="00BB37D1" w:rsidP="00BB37D1">
      <w:pPr>
        <w:tabs>
          <w:tab w:val="num" w:pos="0"/>
        </w:tabs>
        <w:ind w:hanging="11"/>
        <w:jc w:val="both"/>
      </w:pPr>
      <w:r>
        <w:tab/>
      </w:r>
      <w:r>
        <w:tab/>
      </w:r>
      <w:r w:rsidR="006D0EFF">
        <w:t xml:space="preserve">4. </w:t>
      </w:r>
      <w:r w:rsidR="00670F3C">
        <w:t>Организация и проведение конкурса комбинированной текстовой социальной рекламы</w:t>
      </w:r>
    </w:p>
    <w:p w:rsidR="00267518" w:rsidRDefault="00BB37D1" w:rsidP="00BB37D1">
      <w:pPr>
        <w:tabs>
          <w:tab w:val="num" w:pos="0"/>
        </w:tabs>
        <w:ind w:hanging="11"/>
        <w:jc w:val="both"/>
      </w:pPr>
      <w:r>
        <w:tab/>
      </w:r>
      <w:r>
        <w:tab/>
      </w:r>
      <w:r w:rsidR="006D0EFF">
        <w:t xml:space="preserve">Отв.:  </w:t>
      </w:r>
      <w:r w:rsidR="00670F3C">
        <w:t>Засорин Н.Н.</w:t>
      </w:r>
      <w:r>
        <w:t>;</w:t>
      </w:r>
    </w:p>
    <w:p w:rsidR="00267518" w:rsidRDefault="00BB37D1" w:rsidP="00BB37D1">
      <w:pPr>
        <w:tabs>
          <w:tab w:val="num" w:pos="0"/>
        </w:tabs>
        <w:ind w:hanging="11"/>
        <w:jc w:val="both"/>
      </w:pPr>
      <w:r>
        <w:tab/>
      </w:r>
      <w:r>
        <w:tab/>
      </w:r>
      <w:r w:rsidR="006D0EFF">
        <w:t xml:space="preserve">5. </w:t>
      </w:r>
      <w:r w:rsidR="00670F3C">
        <w:t>Организация</w:t>
      </w:r>
      <w:r w:rsidR="006D0EFF">
        <w:t xml:space="preserve"> участи</w:t>
      </w:r>
      <w:r w:rsidR="00670F3C">
        <w:t>я</w:t>
      </w:r>
      <w:r w:rsidR="006D0EFF">
        <w:t xml:space="preserve"> в республиканской профилактической акции «Бей в набат!»</w:t>
      </w:r>
      <w:r>
        <w:t>;</w:t>
      </w:r>
    </w:p>
    <w:p w:rsidR="00267518" w:rsidRDefault="00BB37D1" w:rsidP="00BB37D1">
      <w:pPr>
        <w:tabs>
          <w:tab w:val="num" w:pos="0"/>
        </w:tabs>
        <w:ind w:hanging="11"/>
        <w:jc w:val="both"/>
      </w:pPr>
      <w:r>
        <w:tab/>
      </w:r>
      <w:r>
        <w:tab/>
      </w:r>
      <w:r w:rsidR="006D0EFF">
        <w:t>Срок: октябрь — ноябрь</w:t>
      </w:r>
      <w:r>
        <w:t>;</w:t>
      </w:r>
    </w:p>
    <w:p w:rsidR="00267518" w:rsidRDefault="00BB37D1" w:rsidP="00BB37D1">
      <w:pPr>
        <w:tabs>
          <w:tab w:val="num" w:pos="0"/>
        </w:tabs>
        <w:ind w:hanging="11"/>
        <w:jc w:val="both"/>
      </w:pPr>
      <w:r>
        <w:tab/>
      </w:r>
      <w:r>
        <w:tab/>
      </w:r>
      <w:r w:rsidR="006D0EFF">
        <w:t xml:space="preserve">Отв.: Лабутина Н.В. , образовательные организации  района, </w:t>
      </w:r>
      <w:r w:rsidR="00670F3C">
        <w:t>ГБПОУ РМЭ «</w:t>
      </w:r>
      <w:r w:rsidR="006D0EFF">
        <w:t>Транспортно-энергетический техникум</w:t>
      </w:r>
      <w:r w:rsidR="00670F3C">
        <w:t>»</w:t>
      </w:r>
      <w:r>
        <w:t>;</w:t>
      </w:r>
      <w:r w:rsidR="006D0EFF">
        <w:t xml:space="preserve"> </w:t>
      </w:r>
    </w:p>
    <w:p w:rsidR="00267518" w:rsidRDefault="006D0EFF" w:rsidP="00BB37D1">
      <w:pPr>
        <w:tabs>
          <w:tab w:val="num" w:pos="0"/>
        </w:tabs>
        <w:ind w:hanging="11"/>
        <w:jc w:val="both"/>
      </w:pPr>
      <w:r>
        <w:tab/>
      </w:r>
      <w:r w:rsidR="00BB37D1">
        <w:tab/>
      </w:r>
      <w:r>
        <w:t xml:space="preserve"> 6. Организовать проведение турниров, соревнований, спортивно-развлекательных мероприятий под девизом «Спорт против наркотиков»</w:t>
      </w:r>
      <w:r w:rsidR="00C41884">
        <w:t>;</w:t>
      </w:r>
    </w:p>
    <w:p w:rsidR="00267518" w:rsidRDefault="00BB37D1" w:rsidP="00BB37D1">
      <w:pPr>
        <w:tabs>
          <w:tab w:val="num" w:pos="0"/>
        </w:tabs>
        <w:ind w:hanging="11"/>
        <w:jc w:val="both"/>
      </w:pPr>
      <w:r>
        <w:tab/>
      </w:r>
      <w:r>
        <w:tab/>
      </w:r>
      <w:r w:rsidR="006D0EFF">
        <w:t>Срок: в течение года</w:t>
      </w:r>
      <w:r>
        <w:t>;</w:t>
      </w:r>
    </w:p>
    <w:p w:rsidR="00267518" w:rsidRDefault="00BB37D1" w:rsidP="00BB37D1">
      <w:pPr>
        <w:tabs>
          <w:tab w:val="num" w:pos="0"/>
        </w:tabs>
        <w:ind w:hanging="11"/>
        <w:jc w:val="both"/>
      </w:pPr>
      <w:r>
        <w:tab/>
      </w:r>
      <w:r>
        <w:tab/>
      </w:r>
      <w:r w:rsidR="006D0EFF">
        <w:t>Отв.: Хакимов Р.А.</w:t>
      </w:r>
      <w:r>
        <w:t>;</w:t>
      </w:r>
    </w:p>
    <w:p w:rsidR="00267518" w:rsidRDefault="00BB37D1" w:rsidP="00BB37D1">
      <w:pPr>
        <w:tabs>
          <w:tab w:val="left" w:pos="0"/>
        </w:tabs>
        <w:ind w:hanging="11"/>
        <w:jc w:val="both"/>
      </w:pPr>
      <w:r>
        <w:tab/>
      </w:r>
      <w:r>
        <w:tab/>
        <w:t>7. Р</w:t>
      </w:r>
      <w:r w:rsidR="006D0EFF">
        <w:t>азмещение в районной газете «Звениговская неделя» информации о деятельности Антинаркотической  комиссии</w:t>
      </w:r>
      <w:r>
        <w:t>;</w:t>
      </w:r>
    </w:p>
    <w:p w:rsidR="00267518" w:rsidRDefault="00BB37D1" w:rsidP="00BB37D1">
      <w:pPr>
        <w:tabs>
          <w:tab w:val="num" w:pos="0"/>
        </w:tabs>
        <w:ind w:hanging="11"/>
        <w:jc w:val="both"/>
      </w:pPr>
      <w:r>
        <w:tab/>
      </w:r>
      <w:r>
        <w:tab/>
      </w:r>
      <w:r w:rsidR="006D0EFF">
        <w:t>Срок: в течение года</w:t>
      </w:r>
      <w:r>
        <w:t>;</w:t>
      </w:r>
    </w:p>
    <w:p w:rsidR="00267518" w:rsidRDefault="00BB37D1" w:rsidP="00BB37D1">
      <w:pPr>
        <w:tabs>
          <w:tab w:val="num" w:pos="0"/>
        </w:tabs>
        <w:ind w:hanging="11"/>
        <w:jc w:val="both"/>
      </w:pPr>
      <w:r>
        <w:tab/>
      </w:r>
      <w:r>
        <w:tab/>
      </w:r>
      <w:r w:rsidR="006D0EFF">
        <w:t>Отв.: Привалова О.П.</w:t>
      </w:r>
      <w:r>
        <w:t>;</w:t>
      </w:r>
    </w:p>
    <w:p w:rsidR="00267518" w:rsidRDefault="00BB37D1" w:rsidP="00BB37D1">
      <w:pPr>
        <w:tabs>
          <w:tab w:val="num" w:pos="0"/>
        </w:tabs>
        <w:ind w:hanging="11"/>
        <w:jc w:val="both"/>
      </w:pPr>
      <w:r>
        <w:tab/>
      </w:r>
      <w:r>
        <w:tab/>
      </w:r>
      <w:r w:rsidR="006D0EFF">
        <w:t>8.  Организация и проведение медицинских осмотров призывников врачом психиатром-наркологом ГБУ РМЭ «Звениговская ЦРБ»  с последующим тес</w:t>
      </w:r>
      <w:r>
        <w:t>тированием биосред на наркотики;</w:t>
      </w:r>
    </w:p>
    <w:p w:rsidR="00267518" w:rsidRDefault="00BB37D1" w:rsidP="00BB37D1">
      <w:pPr>
        <w:tabs>
          <w:tab w:val="num" w:pos="0"/>
        </w:tabs>
        <w:ind w:hanging="11"/>
        <w:jc w:val="both"/>
      </w:pPr>
      <w:r>
        <w:tab/>
      </w:r>
      <w:r>
        <w:tab/>
      </w:r>
      <w:r w:rsidR="006D0EFF">
        <w:t>Срок: в течение года</w:t>
      </w:r>
      <w:r>
        <w:t>;</w:t>
      </w:r>
    </w:p>
    <w:p w:rsidR="00267518" w:rsidRDefault="00BB37D1" w:rsidP="00BB37D1">
      <w:pPr>
        <w:tabs>
          <w:tab w:val="num" w:pos="0"/>
        </w:tabs>
        <w:ind w:hanging="11"/>
        <w:jc w:val="both"/>
      </w:pPr>
      <w:r>
        <w:tab/>
      </w:r>
      <w:r>
        <w:tab/>
      </w:r>
      <w:r w:rsidR="006D0EFF">
        <w:t>Отв.: Букатина С.В., Петрова С.А.</w:t>
      </w:r>
      <w:r>
        <w:t>;</w:t>
      </w:r>
    </w:p>
    <w:p w:rsidR="00267518" w:rsidRDefault="00BB37D1" w:rsidP="00BB37D1">
      <w:pPr>
        <w:tabs>
          <w:tab w:val="num" w:pos="0"/>
        </w:tabs>
        <w:jc w:val="both"/>
      </w:pPr>
      <w:r>
        <w:tab/>
      </w:r>
      <w:r w:rsidR="006D0EFF">
        <w:t xml:space="preserve">9. </w:t>
      </w:r>
      <w:r w:rsidR="00CE4655">
        <w:t xml:space="preserve">Организация участие обучающихся образовательнвх организаций Звениговского района в </w:t>
      </w:r>
      <w:r w:rsidR="00CE4655">
        <w:rPr>
          <w:rStyle w:val="s2"/>
        </w:rPr>
        <w:t>республиканском физкультурно-спортивном слете добровольцев по пропаганде здорового образа жизни и профилактике употребления психоактивных веществ</w:t>
      </w:r>
      <w:r>
        <w:t>;</w:t>
      </w:r>
    </w:p>
    <w:p w:rsidR="00267518" w:rsidRDefault="00BB37D1" w:rsidP="00BB37D1">
      <w:pPr>
        <w:tabs>
          <w:tab w:val="num" w:pos="0"/>
        </w:tabs>
        <w:ind w:hanging="11"/>
        <w:jc w:val="both"/>
      </w:pPr>
      <w:r>
        <w:tab/>
      </w:r>
      <w:r>
        <w:tab/>
      </w:r>
      <w:r w:rsidR="006D0EFF">
        <w:t>Срок: в течение года</w:t>
      </w:r>
      <w:r w:rsidR="00E22638">
        <w:t>;</w:t>
      </w:r>
    </w:p>
    <w:p w:rsidR="00267518" w:rsidRDefault="00BB37D1" w:rsidP="00BB37D1">
      <w:pPr>
        <w:tabs>
          <w:tab w:val="num" w:pos="0"/>
        </w:tabs>
        <w:ind w:hanging="11"/>
        <w:jc w:val="both"/>
      </w:pPr>
      <w:r>
        <w:tab/>
      </w:r>
      <w:r>
        <w:tab/>
      </w:r>
      <w:r w:rsidR="006D0EFF">
        <w:t>Отв.: субъекты профилактики</w:t>
      </w:r>
      <w:r w:rsidR="00E22638">
        <w:t>;</w:t>
      </w:r>
    </w:p>
    <w:p w:rsidR="00267518" w:rsidRDefault="00E22638" w:rsidP="00BB37D1">
      <w:pPr>
        <w:tabs>
          <w:tab w:val="num" w:pos="0"/>
        </w:tabs>
        <w:ind w:hanging="11"/>
        <w:jc w:val="both"/>
      </w:pPr>
      <w:r>
        <w:tab/>
      </w:r>
      <w:r>
        <w:tab/>
      </w:r>
      <w:r w:rsidR="006D0EFF">
        <w:t>10. Проведение антинаркотических акций «Сообщи, где торгуют смертью», «Призывник», «За здоровье и безопасность наших детей!»</w:t>
      </w:r>
      <w:r>
        <w:t>;</w:t>
      </w:r>
    </w:p>
    <w:p w:rsidR="00267518" w:rsidRDefault="00E22638" w:rsidP="00BB37D1">
      <w:pPr>
        <w:tabs>
          <w:tab w:val="num" w:pos="0"/>
        </w:tabs>
        <w:ind w:hanging="11"/>
        <w:jc w:val="both"/>
      </w:pPr>
      <w:r>
        <w:tab/>
      </w:r>
      <w:r>
        <w:tab/>
      </w:r>
      <w:r w:rsidR="006D0EFF">
        <w:t>Срок: по плану проведения акций</w:t>
      </w:r>
      <w:r>
        <w:t>;</w:t>
      </w:r>
    </w:p>
    <w:p w:rsidR="00267518" w:rsidRDefault="00E22638" w:rsidP="00BB37D1">
      <w:pPr>
        <w:tabs>
          <w:tab w:val="num" w:pos="0"/>
        </w:tabs>
        <w:ind w:hanging="11"/>
        <w:jc w:val="both"/>
      </w:pPr>
      <w:r>
        <w:tab/>
      </w:r>
      <w:r>
        <w:tab/>
      </w:r>
      <w:r w:rsidR="006D0EFF">
        <w:t>Отв.: субъекты профилактики</w:t>
      </w:r>
      <w:r>
        <w:t>;</w:t>
      </w:r>
    </w:p>
    <w:p w:rsidR="00267518" w:rsidRDefault="00E22638" w:rsidP="00BB37D1">
      <w:pPr>
        <w:tabs>
          <w:tab w:val="num" w:pos="0"/>
        </w:tabs>
        <w:ind w:hanging="11"/>
        <w:jc w:val="both"/>
      </w:pPr>
      <w:r>
        <w:tab/>
      </w:r>
      <w:r>
        <w:tab/>
      </w:r>
      <w:r w:rsidR="006D0EFF">
        <w:t>11. Организация и проведение рейдов,  направленных на выявление и пресечение преступлений и правонарушений, связанных с незаконным оборотом наркотических средств, психотропных  и сильнодействующих веществ в местах массового досуга молодежи</w:t>
      </w:r>
      <w:r>
        <w:t>;</w:t>
      </w:r>
    </w:p>
    <w:p w:rsidR="00267518" w:rsidRDefault="00E22638" w:rsidP="00BB37D1">
      <w:pPr>
        <w:tabs>
          <w:tab w:val="num" w:pos="0"/>
        </w:tabs>
        <w:ind w:hanging="11"/>
        <w:jc w:val="both"/>
      </w:pPr>
      <w:r>
        <w:tab/>
      </w:r>
      <w:r>
        <w:tab/>
      </w:r>
      <w:r w:rsidR="006D0EFF">
        <w:t>Срок: в течение года</w:t>
      </w:r>
      <w:r>
        <w:t>;</w:t>
      </w:r>
    </w:p>
    <w:p w:rsidR="00267518" w:rsidRDefault="006D0EFF" w:rsidP="00BB37D1">
      <w:pPr>
        <w:tabs>
          <w:tab w:val="num" w:pos="0"/>
        </w:tabs>
        <w:ind w:hanging="11"/>
        <w:jc w:val="both"/>
      </w:pPr>
      <w:r>
        <w:t xml:space="preserve"> </w:t>
      </w:r>
      <w:r w:rsidR="00E22638">
        <w:tab/>
      </w:r>
      <w:r>
        <w:t>Отв.: субъекты профилактики</w:t>
      </w:r>
      <w:r w:rsidR="00E22638">
        <w:t>;</w:t>
      </w:r>
    </w:p>
    <w:p w:rsidR="00CE4655" w:rsidRDefault="00E22638" w:rsidP="00BB37D1">
      <w:pPr>
        <w:tabs>
          <w:tab w:val="num" w:pos="0"/>
        </w:tabs>
        <w:ind w:hanging="11"/>
        <w:jc w:val="both"/>
      </w:pPr>
      <w:r>
        <w:tab/>
      </w:r>
      <w:r>
        <w:tab/>
      </w:r>
      <w:r w:rsidR="00CE4655">
        <w:t xml:space="preserve">12. Организация и проведения форума </w:t>
      </w:r>
      <w:r w:rsidR="00BB37D1">
        <w:t>ля молодежи Звениговского района на тему: «З</w:t>
      </w:r>
      <w:r w:rsidR="00CE4655">
        <w:t>доров</w:t>
      </w:r>
      <w:r w:rsidR="00BB37D1">
        <w:t>ый</w:t>
      </w:r>
      <w:r w:rsidR="00CE4655">
        <w:t xml:space="preserve"> образ жизни </w:t>
      </w:r>
      <w:r w:rsidR="00CE4655">
        <w:rPr>
          <w:rStyle w:val="s2"/>
        </w:rPr>
        <w:t>и профилактик</w:t>
      </w:r>
      <w:r w:rsidR="00BB37D1">
        <w:rPr>
          <w:rStyle w:val="s2"/>
        </w:rPr>
        <w:t>а</w:t>
      </w:r>
      <w:r w:rsidR="00CE4655">
        <w:rPr>
          <w:rStyle w:val="s2"/>
        </w:rPr>
        <w:t xml:space="preserve"> употребления психоактивных веществ</w:t>
      </w:r>
      <w:r w:rsidR="00BB37D1">
        <w:rPr>
          <w:rStyle w:val="s2"/>
        </w:rPr>
        <w:t>»</w:t>
      </w:r>
      <w:r>
        <w:t>.</w:t>
      </w:r>
    </w:p>
    <w:p w:rsidR="00CE4655" w:rsidRDefault="00CE4655">
      <w:pPr>
        <w:jc w:val="both"/>
      </w:pPr>
    </w:p>
    <w:p w:rsidR="00267518" w:rsidRDefault="00267518">
      <w:pPr>
        <w:jc w:val="both"/>
      </w:pPr>
    </w:p>
    <w:p w:rsidR="00267518" w:rsidRDefault="006D0EFF">
      <w:pPr>
        <w:ind w:left="2124"/>
        <w:jc w:val="both"/>
      </w:pPr>
      <w:r>
        <w:t xml:space="preserve"> </w:t>
      </w:r>
    </w:p>
    <w:p w:rsidR="00267518" w:rsidRDefault="006D0EFF" w:rsidP="00E22638">
      <w:pPr>
        <w:jc w:val="both"/>
        <w:rPr>
          <w:sz w:val="20"/>
        </w:rPr>
      </w:pPr>
      <w:r>
        <w:rPr>
          <w:sz w:val="20"/>
        </w:rPr>
        <w:t xml:space="preserve">Михайлова О.Н., </w:t>
      </w:r>
      <w:r w:rsidR="00BB37D1">
        <w:rPr>
          <w:sz w:val="20"/>
        </w:rPr>
        <w:t>Засорин Н.Н</w:t>
      </w:r>
      <w:r>
        <w:rPr>
          <w:sz w:val="20"/>
        </w:rPr>
        <w:t>.</w:t>
      </w:r>
    </w:p>
    <w:p w:rsidR="00267518" w:rsidRDefault="006D0EFF" w:rsidP="00E22638">
      <w:pPr>
        <w:jc w:val="both"/>
        <w:rPr>
          <w:sz w:val="20"/>
        </w:rPr>
      </w:pPr>
      <w:r>
        <w:rPr>
          <w:sz w:val="20"/>
        </w:rPr>
        <w:t>7-08-54</w:t>
      </w:r>
    </w:p>
    <w:p w:rsidR="006D0EFF" w:rsidRDefault="006D0EFF"/>
    <w:sectPr w:rsidR="006D0EFF" w:rsidSect="00267518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76" w:right="890" w:bottom="851" w:left="89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5DAF" w:rsidRDefault="00FE5DAF">
      <w:r>
        <w:separator/>
      </w:r>
    </w:p>
  </w:endnote>
  <w:endnote w:type="continuationSeparator" w:id="1">
    <w:p w:rsidR="00FE5DAF" w:rsidRDefault="00FE5D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C70" w:rsidRDefault="008C0C70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C70" w:rsidRDefault="008C0C70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C70" w:rsidRDefault="008C0C7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5DAF" w:rsidRDefault="00FE5DAF">
      <w:r>
        <w:separator/>
      </w:r>
    </w:p>
  </w:footnote>
  <w:footnote w:type="continuationSeparator" w:id="1">
    <w:p w:rsidR="00FE5DAF" w:rsidRDefault="00FE5D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C70" w:rsidRDefault="000D404C">
    <w:pPr>
      <w:pStyle w:val="ab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0;margin-top:.05pt;width:1.1pt;height:15.2pt;z-index:251657728;mso-wrap-distance-left:0;mso-wrap-distance-right:0;mso-position-horizontal:center;mso-position-horizontal-relative:margin" stroked="f">
          <v:fill opacity="0" color2="black"/>
          <v:textbox inset="0,0,0,0">
            <w:txbxContent>
              <w:p w:rsidR="008C0C70" w:rsidRDefault="008C0C70">
                <w:pPr>
                  <w:pStyle w:val="ab"/>
                </w:pPr>
              </w:p>
            </w:txbxContent>
          </v:textbox>
          <w10:wrap type="square" side="largest" anchorx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C70" w:rsidRDefault="008C0C7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13C64C44"/>
    <w:multiLevelType w:val="hybridMultilevel"/>
    <w:tmpl w:val="69A42EAC"/>
    <w:lvl w:ilvl="0" w:tplc="CA04B4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hdrShapeDefaults>
    <o:shapedefaults v:ext="edit" spidmax="7170">
      <o:colormenu v:ext="edit" fillcolor="none [4]" strokecolor="none [1]" shadowcolor="none [2]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DB23C8"/>
    <w:rsid w:val="000D404C"/>
    <w:rsid w:val="001A0B89"/>
    <w:rsid w:val="001A4466"/>
    <w:rsid w:val="00267518"/>
    <w:rsid w:val="003F7E10"/>
    <w:rsid w:val="00573A4C"/>
    <w:rsid w:val="00670F3C"/>
    <w:rsid w:val="006D0EFF"/>
    <w:rsid w:val="006D7739"/>
    <w:rsid w:val="00794C1B"/>
    <w:rsid w:val="008C0C70"/>
    <w:rsid w:val="00BB37D1"/>
    <w:rsid w:val="00C2565A"/>
    <w:rsid w:val="00C41884"/>
    <w:rsid w:val="00CE4655"/>
    <w:rsid w:val="00DB23C8"/>
    <w:rsid w:val="00E22638"/>
    <w:rsid w:val="00FE5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518"/>
    <w:pPr>
      <w:suppressAutoHyphens/>
    </w:pPr>
    <w:rPr>
      <w:sz w:val="28"/>
      <w:lang w:eastAsia="ar-SA"/>
    </w:rPr>
  </w:style>
  <w:style w:type="paragraph" w:styleId="2">
    <w:name w:val="heading 2"/>
    <w:basedOn w:val="a0"/>
    <w:next w:val="a1"/>
    <w:qFormat/>
    <w:rsid w:val="00267518"/>
    <w:pPr>
      <w:tabs>
        <w:tab w:val="num" w:pos="0"/>
      </w:tabs>
      <w:ind w:left="576" w:hanging="576"/>
      <w:outlineLvl w:val="1"/>
    </w:pPr>
    <w:rPr>
      <w:b/>
      <w:bCs/>
      <w:i/>
      <w:i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4z1">
    <w:name w:val="WW8Num4z1"/>
    <w:rsid w:val="00267518"/>
    <w:rPr>
      <w:b w:val="0"/>
      <w:bCs w:val="0"/>
    </w:rPr>
  </w:style>
  <w:style w:type="character" w:customStyle="1" w:styleId="7">
    <w:name w:val="Основной шрифт абзаца7"/>
    <w:rsid w:val="00267518"/>
  </w:style>
  <w:style w:type="character" w:customStyle="1" w:styleId="6">
    <w:name w:val="Основной шрифт абзаца6"/>
    <w:rsid w:val="00267518"/>
  </w:style>
  <w:style w:type="character" w:customStyle="1" w:styleId="5">
    <w:name w:val="Основной шрифт абзаца5"/>
    <w:rsid w:val="00267518"/>
  </w:style>
  <w:style w:type="character" w:customStyle="1" w:styleId="4">
    <w:name w:val="Основной шрифт абзаца4"/>
    <w:rsid w:val="00267518"/>
  </w:style>
  <w:style w:type="character" w:customStyle="1" w:styleId="WW8Num5z0">
    <w:name w:val="WW8Num5z0"/>
    <w:rsid w:val="00267518"/>
    <w:rPr>
      <w:rFonts w:ascii="Symbol" w:hAnsi="Symbol" w:cs="OpenSymbol"/>
    </w:rPr>
  </w:style>
  <w:style w:type="character" w:customStyle="1" w:styleId="WW8Num6z0">
    <w:name w:val="WW8Num6z0"/>
    <w:rsid w:val="00267518"/>
    <w:rPr>
      <w:rFonts w:ascii="Symbol" w:hAnsi="Symbol" w:cs="OpenSymbol"/>
    </w:rPr>
  </w:style>
  <w:style w:type="character" w:customStyle="1" w:styleId="WW8Num7z0">
    <w:name w:val="WW8Num7z0"/>
    <w:rsid w:val="00267518"/>
    <w:rPr>
      <w:rFonts w:ascii="Symbol" w:hAnsi="Symbol" w:cs="OpenSymbol"/>
    </w:rPr>
  </w:style>
  <w:style w:type="character" w:customStyle="1" w:styleId="WW8Num8z0">
    <w:name w:val="WW8Num8z0"/>
    <w:rsid w:val="00267518"/>
    <w:rPr>
      <w:rFonts w:ascii="Symbol" w:hAnsi="Symbol" w:cs="OpenSymbol"/>
    </w:rPr>
  </w:style>
  <w:style w:type="character" w:customStyle="1" w:styleId="WW8Num9z0">
    <w:name w:val="WW8Num9z0"/>
    <w:rsid w:val="00267518"/>
    <w:rPr>
      <w:rFonts w:ascii="Symbol" w:hAnsi="Symbol" w:cs="OpenSymbol"/>
    </w:rPr>
  </w:style>
  <w:style w:type="character" w:customStyle="1" w:styleId="WW8Num10z0">
    <w:name w:val="WW8Num10z0"/>
    <w:rsid w:val="00267518"/>
    <w:rPr>
      <w:rFonts w:ascii="Symbol" w:hAnsi="Symbol" w:cs="OpenSymbol"/>
    </w:rPr>
  </w:style>
  <w:style w:type="character" w:customStyle="1" w:styleId="WW8Num11z0">
    <w:name w:val="WW8Num11z0"/>
    <w:rsid w:val="00267518"/>
    <w:rPr>
      <w:rFonts w:ascii="Symbol" w:hAnsi="Symbol" w:cs="OpenSymbol"/>
    </w:rPr>
  </w:style>
  <w:style w:type="character" w:customStyle="1" w:styleId="WW8Num14z1">
    <w:name w:val="WW8Num14z1"/>
    <w:rsid w:val="00267518"/>
    <w:rPr>
      <w:b/>
      <w:bCs/>
    </w:rPr>
  </w:style>
  <w:style w:type="character" w:customStyle="1" w:styleId="WW8Num15z0">
    <w:name w:val="WW8Num15z0"/>
    <w:rsid w:val="00267518"/>
    <w:rPr>
      <w:rFonts w:ascii="Symbol" w:hAnsi="Symbol" w:cs="OpenSymbol"/>
    </w:rPr>
  </w:style>
  <w:style w:type="character" w:customStyle="1" w:styleId="WW8Num16z0">
    <w:name w:val="WW8Num16z0"/>
    <w:rsid w:val="00267518"/>
    <w:rPr>
      <w:rFonts w:ascii="Symbol" w:hAnsi="Symbol" w:cs="OpenSymbol"/>
    </w:rPr>
  </w:style>
  <w:style w:type="character" w:customStyle="1" w:styleId="WW8Num17z0">
    <w:name w:val="WW8Num17z0"/>
    <w:rsid w:val="00267518"/>
    <w:rPr>
      <w:b w:val="0"/>
      <w:bCs w:val="0"/>
    </w:rPr>
  </w:style>
  <w:style w:type="character" w:customStyle="1" w:styleId="WW8Num15z2">
    <w:name w:val="WW8Num15z2"/>
    <w:rsid w:val="00267518"/>
    <w:rPr>
      <w:b/>
      <w:bCs/>
    </w:rPr>
  </w:style>
  <w:style w:type="character" w:customStyle="1" w:styleId="WW8Num16z2">
    <w:name w:val="WW8Num16z2"/>
    <w:rsid w:val="00267518"/>
    <w:rPr>
      <w:b/>
      <w:bCs/>
    </w:rPr>
  </w:style>
  <w:style w:type="character" w:customStyle="1" w:styleId="WW8Num17z2">
    <w:name w:val="WW8Num17z2"/>
    <w:rsid w:val="00267518"/>
    <w:rPr>
      <w:b/>
      <w:bCs/>
    </w:rPr>
  </w:style>
  <w:style w:type="character" w:customStyle="1" w:styleId="WW8Num18z1">
    <w:name w:val="WW8Num18z1"/>
    <w:rsid w:val="00267518"/>
    <w:rPr>
      <w:b/>
      <w:bCs/>
    </w:rPr>
  </w:style>
  <w:style w:type="character" w:customStyle="1" w:styleId="WW8Num19z0">
    <w:name w:val="WW8Num19z0"/>
    <w:rsid w:val="00267518"/>
    <w:rPr>
      <w:b/>
      <w:bCs/>
    </w:rPr>
  </w:style>
  <w:style w:type="character" w:customStyle="1" w:styleId="WW8Num20z0">
    <w:name w:val="WW8Num20z0"/>
    <w:rsid w:val="00267518"/>
    <w:rPr>
      <w:b/>
      <w:bCs/>
    </w:rPr>
  </w:style>
  <w:style w:type="character" w:customStyle="1" w:styleId="WW8Num21z1">
    <w:name w:val="WW8Num21z1"/>
    <w:rsid w:val="00267518"/>
    <w:rPr>
      <w:b/>
      <w:bCs/>
    </w:rPr>
  </w:style>
  <w:style w:type="character" w:customStyle="1" w:styleId="WW8Num22z0">
    <w:name w:val="WW8Num22z0"/>
    <w:rsid w:val="00267518"/>
    <w:rPr>
      <w:rFonts w:ascii="Symbol" w:hAnsi="Symbol" w:cs="OpenSymbol"/>
    </w:rPr>
  </w:style>
  <w:style w:type="character" w:customStyle="1" w:styleId="WW8Num4z0">
    <w:name w:val="WW8Num4z0"/>
    <w:rsid w:val="00267518"/>
    <w:rPr>
      <w:rFonts w:ascii="Symbol" w:hAnsi="Symbol" w:cs="OpenSymbol"/>
    </w:rPr>
  </w:style>
  <w:style w:type="character" w:customStyle="1" w:styleId="3">
    <w:name w:val="Основной шрифт абзаца3"/>
    <w:rsid w:val="00267518"/>
  </w:style>
  <w:style w:type="character" w:customStyle="1" w:styleId="Absatz-Standardschriftart">
    <w:name w:val="Absatz-Standardschriftart"/>
    <w:rsid w:val="00267518"/>
  </w:style>
  <w:style w:type="character" w:customStyle="1" w:styleId="WW-Absatz-Standardschriftart">
    <w:name w:val="WW-Absatz-Standardschriftart"/>
    <w:rsid w:val="00267518"/>
  </w:style>
  <w:style w:type="character" w:customStyle="1" w:styleId="20">
    <w:name w:val="Основной шрифт абзаца2"/>
    <w:rsid w:val="00267518"/>
  </w:style>
  <w:style w:type="character" w:customStyle="1" w:styleId="WW-Absatz-Standardschriftart1">
    <w:name w:val="WW-Absatz-Standardschriftart1"/>
    <w:rsid w:val="00267518"/>
  </w:style>
  <w:style w:type="character" w:customStyle="1" w:styleId="1">
    <w:name w:val="Основной шрифт абзаца1"/>
    <w:rsid w:val="00267518"/>
  </w:style>
  <w:style w:type="character" w:styleId="a5">
    <w:name w:val="page number"/>
    <w:basedOn w:val="3"/>
    <w:rsid w:val="00267518"/>
  </w:style>
  <w:style w:type="character" w:styleId="a6">
    <w:name w:val="Hyperlink"/>
    <w:basedOn w:val="3"/>
    <w:rsid w:val="00267518"/>
    <w:rPr>
      <w:color w:val="0000FF"/>
      <w:u w:val="single"/>
    </w:rPr>
  </w:style>
  <w:style w:type="character" w:styleId="a7">
    <w:name w:val="Strong"/>
    <w:basedOn w:val="3"/>
    <w:qFormat/>
    <w:rsid w:val="00267518"/>
    <w:rPr>
      <w:b/>
      <w:bCs/>
    </w:rPr>
  </w:style>
  <w:style w:type="character" w:customStyle="1" w:styleId="21">
    <w:name w:val="Знак Знак2"/>
    <w:basedOn w:val="3"/>
    <w:rsid w:val="00267518"/>
    <w:rPr>
      <w:sz w:val="28"/>
      <w:lang w:val="ru-RU" w:eastAsia="ar-SA" w:bidi="ar-SA"/>
    </w:rPr>
  </w:style>
  <w:style w:type="character" w:customStyle="1" w:styleId="a8">
    <w:name w:val="Маркеры списка"/>
    <w:rsid w:val="00267518"/>
    <w:rPr>
      <w:rFonts w:ascii="OpenSymbol" w:eastAsia="OpenSymbol" w:hAnsi="OpenSymbol" w:cs="OpenSymbol"/>
    </w:rPr>
  </w:style>
  <w:style w:type="character" w:customStyle="1" w:styleId="a9">
    <w:name w:val="Символ нумерации"/>
    <w:rsid w:val="00267518"/>
    <w:rPr>
      <w:b w:val="0"/>
      <w:bCs w:val="0"/>
    </w:rPr>
  </w:style>
  <w:style w:type="paragraph" w:customStyle="1" w:styleId="a0">
    <w:name w:val="Заголовок"/>
    <w:basedOn w:val="a"/>
    <w:next w:val="a1"/>
    <w:rsid w:val="00267518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1">
    <w:name w:val="Body Text"/>
    <w:basedOn w:val="a"/>
    <w:rsid w:val="00267518"/>
    <w:pPr>
      <w:jc w:val="center"/>
    </w:pPr>
    <w:rPr>
      <w:b/>
      <w:bCs/>
    </w:rPr>
  </w:style>
  <w:style w:type="paragraph" w:styleId="aa">
    <w:name w:val="List"/>
    <w:basedOn w:val="a1"/>
    <w:rsid w:val="00267518"/>
    <w:rPr>
      <w:rFonts w:ascii="Arial" w:hAnsi="Arial" w:cs="Tahoma"/>
    </w:rPr>
  </w:style>
  <w:style w:type="paragraph" w:customStyle="1" w:styleId="70">
    <w:name w:val="Название7"/>
    <w:basedOn w:val="a"/>
    <w:rsid w:val="0026751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71">
    <w:name w:val="Указатель7"/>
    <w:basedOn w:val="a"/>
    <w:rsid w:val="00267518"/>
    <w:pPr>
      <w:suppressLineNumbers/>
    </w:pPr>
    <w:rPr>
      <w:rFonts w:cs="Mangal"/>
    </w:rPr>
  </w:style>
  <w:style w:type="paragraph" w:customStyle="1" w:styleId="60">
    <w:name w:val="Название6"/>
    <w:basedOn w:val="a"/>
    <w:rsid w:val="0026751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61">
    <w:name w:val="Указатель6"/>
    <w:basedOn w:val="a"/>
    <w:rsid w:val="00267518"/>
    <w:pPr>
      <w:suppressLineNumbers/>
    </w:pPr>
    <w:rPr>
      <w:rFonts w:cs="Mangal"/>
    </w:rPr>
  </w:style>
  <w:style w:type="paragraph" w:customStyle="1" w:styleId="50">
    <w:name w:val="Название5"/>
    <w:basedOn w:val="a"/>
    <w:rsid w:val="0026751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51">
    <w:name w:val="Указатель5"/>
    <w:basedOn w:val="a"/>
    <w:rsid w:val="00267518"/>
    <w:pPr>
      <w:suppressLineNumbers/>
    </w:pPr>
    <w:rPr>
      <w:rFonts w:cs="Mangal"/>
    </w:rPr>
  </w:style>
  <w:style w:type="paragraph" w:customStyle="1" w:styleId="40">
    <w:name w:val="Название4"/>
    <w:basedOn w:val="a"/>
    <w:rsid w:val="0026751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1">
    <w:name w:val="Указатель4"/>
    <w:basedOn w:val="a"/>
    <w:rsid w:val="00267518"/>
    <w:pPr>
      <w:suppressLineNumbers/>
    </w:pPr>
    <w:rPr>
      <w:rFonts w:cs="Mangal"/>
    </w:rPr>
  </w:style>
  <w:style w:type="paragraph" w:customStyle="1" w:styleId="30">
    <w:name w:val="Название3"/>
    <w:basedOn w:val="a"/>
    <w:rsid w:val="0026751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1">
    <w:name w:val="Указатель3"/>
    <w:basedOn w:val="a"/>
    <w:rsid w:val="00267518"/>
    <w:pPr>
      <w:suppressLineNumbers/>
    </w:pPr>
    <w:rPr>
      <w:rFonts w:cs="Mangal"/>
    </w:rPr>
  </w:style>
  <w:style w:type="paragraph" w:customStyle="1" w:styleId="22">
    <w:name w:val="Название2"/>
    <w:basedOn w:val="a"/>
    <w:rsid w:val="00267518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3">
    <w:name w:val="Указатель2"/>
    <w:basedOn w:val="a"/>
    <w:rsid w:val="00267518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a"/>
    <w:rsid w:val="00267518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1">
    <w:name w:val="Указатель1"/>
    <w:basedOn w:val="a"/>
    <w:rsid w:val="00267518"/>
    <w:pPr>
      <w:suppressLineNumbers/>
    </w:pPr>
    <w:rPr>
      <w:rFonts w:ascii="Arial" w:hAnsi="Arial" w:cs="Tahoma"/>
    </w:rPr>
  </w:style>
  <w:style w:type="paragraph" w:styleId="ab">
    <w:name w:val="header"/>
    <w:basedOn w:val="a"/>
    <w:rsid w:val="00267518"/>
    <w:pPr>
      <w:tabs>
        <w:tab w:val="center" w:pos="4677"/>
        <w:tab w:val="right" w:pos="9355"/>
      </w:tabs>
    </w:pPr>
  </w:style>
  <w:style w:type="paragraph" w:customStyle="1" w:styleId="210">
    <w:name w:val="Основной текст 21"/>
    <w:basedOn w:val="a"/>
    <w:rsid w:val="00267518"/>
    <w:pPr>
      <w:jc w:val="center"/>
    </w:pPr>
    <w:rPr>
      <w:b/>
      <w:bCs/>
      <w:sz w:val="26"/>
    </w:rPr>
  </w:style>
  <w:style w:type="paragraph" w:customStyle="1" w:styleId="ac">
    <w:name w:val="Содержимое таблицы"/>
    <w:basedOn w:val="a"/>
    <w:rsid w:val="00267518"/>
    <w:pPr>
      <w:suppressLineNumbers/>
    </w:pPr>
  </w:style>
  <w:style w:type="paragraph" w:customStyle="1" w:styleId="ad">
    <w:name w:val="Заголовок таблицы"/>
    <w:basedOn w:val="ac"/>
    <w:rsid w:val="00267518"/>
    <w:pPr>
      <w:jc w:val="center"/>
    </w:pPr>
    <w:rPr>
      <w:b/>
      <w:bCs/>
    </w:rPr>
  </w:style>
  <w:style w:type="paragraph" w:customStyle="1" w:styleId="ConsPlusNormal">
    <w:name w:val="ConsPlusNormal"/>
    <w:rsid w:val="0026751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e">
    <w:name w:val="Body Text Indent"/>
    <w:basedOn w:val="a"/>
    <w:rsid w:val="00267518"/>
    <w:pPr>
      <w:spacing w:after="120"/>
      <w:ind w:left="283"/>
    </w:pPr>
  </w:style>
  <w:style w:type="paragraph" w:styleId="af">
    <w:name w:val="footer"/>
    <w:basedOn w:val="a"/>
    <w:rsid w:val="00267518"/>
    <w:pPr>
      <w:tabs>
        <w:tab w:val="center" w:pos="4677"/>
        <w:tab w:val="right" w:pos="9355"/>
      </w:tabs>
    </w:pPr>
  </w:style>
  <w:style w:type="paragraph" w:styleId="af0">
    <w:name w:val="Normal (Web)"/>
    <w:basedOn w:val="a"/>
    <w:rsid w:val="00267518"/>
    <w:pPr>
      <w:suppressAutoHyphens w:val="0"/>
      <w:spacing w:before="144" w:after="288"/>
    </w:pPr>
    <w:rPr>
      <w:sz w:val="24"/>
      <w:szCs w:val="24"/>
    </w:rPr>
  </w:style>
  <w:style w:type="paragraph" w:customStyle="1" w:styleId="textcb">
    <w:name w:val="textcb"/>
    <w:basedOn w:val="a"/>
    <w:rsid w:val="00267518"/>
    <w:pPr>
      <w:suppressAutoHyphens w:val="0"/>
      <w:spacing w:before="144" w:after="288"/>
    </w:pPr>
    <w:rPr>
      <w:sz w:val="24"/>
      <w:szCs w:val="24"/>
    </w:rPr>
  </w:style>
  <w:style w:type="paragraph" w:customStyle="1" w:styleId="name">
    <w:name w:val="name"/>
    <w:basedOn w:val="a"/>
    <w:rsid w:val="00267518"/>
    <w:pPr>
      <w:suppressAutoHyphens w:val="0"/>
      <w:spacing w:before="144" w:after="288"/>
    </w:pPr>
    <w:rPr>
      <w:sz w:val="24"/>
      <w:szCs w:val="24"/>
    </w:rPr>
  </w:style>
  <w:style w:type="paragraph" w:customStyle="1" w:styleId="textj">
    <w:name w:val="textj"/>
    <w:basedOn w:val="a"/>
    <w:rsid w:val="00267518"/>
    <w:pPr>
      <w:suppressAutoHyphens w:val="0"/>
      <w:spacing w:before="144" w:after="288"/>
    </w:pPr>
    <w:rPr>
      <w:sz w:val="24"/>
      <w:szCs w:val="24"/>
    </w:rPr>
  </w:style>
  <w:style w:type="paragraph" w:customStyle="1" w:styleId="textc">
    <w:name w:val="textc"/>
    <w:basedOn w:val="a"/>
    <w:rsid w:val="00267518"/>
    <w:pPr>
      <w:suppressAutoHyphens w:val="0"/>
      <w:spacing w:before="144" w:after="288"/>
    </w:pPr>
    <w:rPr>
      <w:sz w:val="24"/>
      <w:szCs w:val="24"/>
    </w:rPr>
  </w:style>
  <w:style w:type="paragraph" w:customStyle="1" w:styleId="textl">
    <w:name w:val="textl"/>
    <w:basedOn w:val="a"/>
    <w:rsid w:val="00267518"/>
    <w:pPr>
      <w:suppressAutoHyphens w:val="0"/>
      <w:spacing w:before="144" w:after="288"/>
    </w:pPr>
    <w:rPr>
      <w:sz w:val="24"/>
      <w:szCs w:val="24"/>
    </w:rPr>
  </w:style>
  <w:style w:type="paragraph" w:customStyle="1" w:styleId="af1">
    <w:name w:val="Знак"/>
    <w:basedOn w:val="a"/>
    <w:rsid w:val="00267518"/>
    <w:pPr>
      <w:widowControl w:val="0"/>
      <w:tabs>
        <w:tab w:val="left" w:pos="1315"/>
      </w:tabs>
      <w:suppressAutoHyphens w:val="0"/>
      <w:spacing w:after="160" w:line="240" w:lineRule="exact"/>
      <w:ind w:left="1315" w:hanging="180"/>
      <w:jc w:val="center"/>
    </w:pPr>
    <w:rPr>
      <w:b/>
      <w:i/>
      <w:lang w:val="en-GB"/>
    </w:rPr>
  </w:style>
  <w:style w:type="paragraph" w:customStyle="1" w:styleId="af2">
    <w:name w:val="Содержимое врезки"/>
    <w:basedOn w:val="a1"/>
    <w:rsid w:val="00267518"/>
  </w:style>
  <w:style w:type="character" w:customStyle="1" w:styleId="s2">
    <w:name w:val="s2"/>
    <w:basedOn w:val="a2"/>
    <w:rsid w:val="00CE4655"/>
  </w:style>
  <w:style w:type="paragraph" w:styleId="af3">
    <w:name w:val="List Paragraph"/>
    <w:basedOn w:val="a"/>
    <w:uiPriority w:val="34"/>
    <w:qFormat/>
    <w:rsid w:val="00BB37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</Pages>
  <Words>848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Grigoreva-TN</cp:lastModifiedBy>
  <cp:revision>4</cp:revision>
  <cp:lastPrinted>2015-12-21T11:58:00Z</cp:lastPrinted>
  <dcterms:created xsi:type="dcterms:W3CDTF">2017-12-18T04:45:00Z</dcterms:created>
  <dcterms:modified xsi:type="dcterms:W3CDTF">2017-12-19T04:45:00Z</dcterms:modified>
</cp:coreProperties>
</file>